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AF6B3" w14:textId="77777777" w:rsidR="00A24064" w:rsidRPr="005976A1" w:rsidRDefault="00A2406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B721A4" w14:textId="77777777" w:rsidR="00A24064" w:rsidRPr="005976A1" w:rsidRDefault="00A2406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929101" w14:textId="77777777" w:rsidR="00A24064" w:rsidRPr="005976A1" w:rsidRDefault="00A2406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D1BA17" w14:textId="77777777" w:rsidR="00A24064" w:rsidRPr="005976A1" w:rsidRDefault="00A24064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4B7013E5" w14:textId="77777777" w:rsidR="00A24064" w:rsidRPr="005976A1" w:rsidRDefault="005976A1">
      <w:pPr>
        <w:spacing w:line="560" w:lineRule="exact"/>
        <w:ind w:left="1435" w:right="4478"/>
        <w:jc w:val="center"/>
        <w:rPr>
          <w:rFonts w:asciiTheme="majorHAnsi" w:eastAsia="Calibri" w:hAnsiTheme="majorHAnsi" w:cs="Calibri"/>
          <w:sz w:val="52"/>
          <w:szCs w:val="52"/>
        </w:rPr>
      </w:pPr>
      <w:r w:rsidRPr="005976A1">
        <w:rPr>
          <w:rFonts w:asciiTheme="majorHAnsi" w:hAnsiTheme="majorHAnsi"/>
          <w:sz w:val="22"/>
          <w:szCs w:val="22"/>
        </w:rPr>
        <w:br w:type="column"/>
      </w:r>
      <w:r w:rsidRPr="005976A1">
        <w:rPr>
          <w:rFonts w:asciiTheme="majorHAnsi" w:eastAsia="Calibri" w:hAnsiTheme="majorHAnsi" w:cs="Calibri"/>
          <w:b/>
          <w:sz w:val="44"/>
          <w:szCs w:val="44"/>
        </w:rPr>
        <w:t>Nurse Joy</w:t>
      </w:r>
    </w:p>
    <w:p w14:paraId="25B8207E" w14:textId="60723D37" w:rsidR="00A24064" w:rsidRPr="005976A1" w:rsidRDefault="005976A1">
      <w:pPr>
        <w:spacing w:before="5"/>
        <w:ind w:left="-35" w:right="3011"/>
        <w:jc w:val="center"/>
        <w:rPr>
          <w:rFonts w:asciiTheme="majorHAnsi" w:eastAsia="Arial Narrow" w:hAnsiTheme="majorHAnsi" w:cs="Arial Narrow"/>
          <w:sz w:val="22"/>
          <w:szCs w:val="22"/>
        </w:rPr>
        <w:sectPr w:rsidR="00A24064" w:rsidRPr="005976A1">
          <w:type w:val="continuous"/>
          <w:pgSz w:w="12240" w:h="15840"/>
          <w:pgMar w:top="720" w:right="620" w:bottom="280" w:left="620" w:header="720" w:footer="720" w:gutter="0"/>
          <w:cols w:num="2" w:space="720" w:equalWidth="0">
            <w:col w:w="1262" w:space="1783"/>
            <w:col w:w="7955"/>
          </w:cols>
        </w:sectPr>
      </w:pP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allet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own,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K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12345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~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hyperlink r:id="rId5">
        <w:r w:rsidRPr="005976A1">
          <w:rPr>
            <w:rFonts w:asciiTheme="majorHAnsi" w:eastAsia="Arial Narrow" w:hAnsiTheme="majorHAnsi" w:cs="Arial Narrow"/>
            <w:sz w:val="22"/>
            <w:szCs w:val="22"/>
          </w:rPr>
          <w:t>n</w:t>
        </w:r>
        <w:r w:rsidRPr="005976A1">
          <w:rPr>
            <w:rFonts w:asciiTheme="majorHAnsi" w:eastAsia="Arial Narrow" w:hAnsiTheme="majorHAnsi" w:cs="Arial Narrow"/>
            <w:spacing w:val="1"/>
            <w:sz w:val="22"/>
            <w:szCs w:val="22"/>
          </w:rPr>
          <w:t>ur</w:t>
        </w:r>
        <w:r w:rsidRPr="005976A1">
          <w:rPr>
            <w:rFonts w:asciiTheme="majorHAnsi" w:eastAsia="Arial Narrow" w:hAnsiTheme="majorHAnsi" w:cs="Arial Narrow"/>
            <w:spacing w:val="2"/>
            <w:sz w:val="22"/>
            <w:szCs w:val="22"/>
          </w:rPr>
          <w:t>s</w:t>
        </w:r>
        <w:r w:rsidRPr="005976A1">
          <w:rPr>
            <w:rFonts w:asciiTheme="majorHAnsi" w:eastAsia="Arial Narrow" w:hAnsiTheme="majorHAnsi" w:cs="Arial Narrow"/>
            <w:sz w:val="22"/>
            <w:szCs w:val="22"/>
          </w:rPr>
          <w:t>ejo</w:t>
        </w:r>
        <w:r w:rsidRPr="005976A1">
          <w:rPr>
            <w:rFonts w:asciiTheme="majorHAnsi" w:eastAsia="Arial Narrow" w:hAnsiTheme="majorHAnsi" w:cs="Arial Narrow"/>
            <w:spacing w:val="1"/>
            <w:sz w:val="22"/>
            <w:szCs w:val="22"/>
          </w:rPr>
          <w:t>y</w:t>
        </w:r>
        <w:r w:rsidRPr="005976A1">
          <w:rPr>
            <w:rFonts w:asciiTheme="majorHAnsi" w:eastAsia="Arial Narrow" w:hAnsiTheme="majorHAnsi" w:cs="Arial Narrow"/>
            <w:sz w:val="22"/>
            <w:szCs w:val="22"/>
          </w:rPr>
          <w:t>@g</w:t>
        </w:r>
        <w:r w:rsidRPr="005976A1">
          <w:rPr>
            <w:rFonts w:asciiTheme="majorHAnsi" w:eastAsia="Arial Narrow" w:hAnsiTheme="majorHAnsi" w:cs="Arial Narrow"/>
            <w:spacing w:val="1"/>
            <w:sz w:val="22"/>
            <w:szCs w:val="22"/>
          </w:rPr>
          <w:t>m</w:t>
        </w:r>
        <w:r w:rsidRPr="005976A1">
          <w:rPr>
            <w:rFonts w:asciiTheme="majorHAnsi" w:eastAsia="Arial Narrow" w:hAnsiTheme="majorHAnsi" w:cs="Arial Narrow"/>
            <w:sz w:val="22"/>
            <w:szCs w:val="22"/>
          </w:rPr>
          <w:t>ail.com</w:t>
        </w:r>
      </w:hyperlink>
      <w:r w:rsidRPr="005976A1">
        <w:rPr>
          <w:rFonts w:asciiTheme="majorHAnsi" w:eastAsia="Arial Narrow" w:hAnsiTheme="majorHAnsi" w:cs="Arial Narrow"/>
          <w:spacing w:val="-1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~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(</w:t>
      </w:r>
      <w:r w:rsidRPr="005976A1">
        <w:rPr>
          <w:rFonts w:asciiTheme="majorHAnsi" w:eastAsia="Arial Narrow" w:hAnsiTheme="majorHAnsi" w:cs="Arial Narrow"/>
          <w:sz w:val="22"/>
          <w:szCs w:val="22"/>
        </w:rPr>
        <w:t>1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23</w:t>
      </w:r>
      <w:r w:rsidRPr="005976A1">
        <w:rPr>
          <w:rFonts w:asciiTheme="majorHAnsi" w:eastAsia="Arial Narrow" w:hAnsiTheme="majorHAnsi" w:cs="Arial Narrow"/>
          <w:sz w:val="22"/>
          <w:szCs w:val="22"/>
        </w:rPr>
        <w:t>)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w w:val="99"/>
          <w:sz w:val="22"/>
          <w:szCs w:val="22"/>
        </w:rPr>
        <w:t>456</w:t>
      </w:r>
      <w:r w:rsidRPr="005976A1">
        <w:rPr>
          <w:rFonts w:asciiTheme="majorHAnsi" w:eastAsia="Arial Narrow" w:hAnsiTheme="majorHAnsi" w:cs="Arial Narrow"/>
          <w:spacing w:val="1"/>
          <w:w w:val="99"/>
          <w:sz w:val="22"/>
          <w:szCs w:val="22"/>
        </w:rPr>
        <w:t>-</w:t>
      </w:r>
      <w:r w:rsidRPr="005976A1">
        <w:rPr>
          <w:rFonts w:asciiTheme="majorHAnsi" w:eastAsia="Arial Narrow" w:hAnsiTheme="majorHAnsi" w:cs="Arial Narrow"/>
          <w:w w:val="99"/>
          <w:sz w:val="22"/>
          <w:szCs w:val="22"/>
        </w:rPr>
        <w:t>78</w:t>
      </w:r>
    </w:p>
    <w:p w14:paraId="23C3559F" w14:textId="77777777" w:rsidR="00A24064" w:rsidRPr="005976A1" w:rsidRDefault="00A24064">
      <w:pPr>
        <w:spacing w:before="8" w:line="180" w:lineRule="exact"/>
        <w:rPr>
          <w:rFonts w:asciiTheme="majorHAnsi" w:hAnsiTheme="majorHAnsi"/>
        </w:rPr>
      </w:pPr>
    </w:p>
    <w:p w14:paraId="17B8720E" w14:textId="77777777" w:rsidR="00A24064" w:rsidRPr="005976A1" w:rsidRDefault="005976A1">
      <w:pPr>
        <w:spacing w:before="35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ic</w:t>
      </w:r>
      <w:r w:rsidRPr="005976A1">
        <w:rPr>
          <w:rFonts w:asciiTheme="majorHAnsi" w:eastAsia="Arial Narrow" w:hAnsiTheme="majorHAnsi" w:cs="Arial Narrow"/>
          <w:b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Luth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an</w:t>
      </w:r>
      <w:r w:rsidRPr="005976A1">
        <w:rPr>
          <w:rFonts w:asciiTheme="majorHAnsi" w:eastAsia="Arial Narrow" w:hAnsiTheme="majorHAnsi" w:cs="Arial Narrow"/>
          <w:b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iv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si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y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b/>
          <w:spacing w:val="3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klan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,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</w:p>
    <w:p w14:paraId="19FC4CE5" w14:textId="77777777" w:rsidR="00A24064" w:rsidRPr="005976A1" w:rsidRDefault="005976A1">
      <w:pPr>
        <w:spacing w:before="1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achelo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of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cience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sing </w:t>
      </w:r>
      <w:r w:rsidRPr="005976A1">
        <w:rPr>
          <w:rFonts w:asciiTheme="majorHAnsi" w:eastAsia="Arial Narrow" w:hAnsiTheme="majorHAnsi" w:cs="Arial Narrow"/>
          <w:spacing w:val="4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9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7</w:t>
      </w:r>
      <w:r w:rsidRPr="005976A1">
        <w:rPr>
          <w:rFonts w:asciiTheme="majorHAnsi" w:eastAsia="Arial Narrow" w:hAnsiTheme="majorHAnsi" w:cs="Arial Narrow"/>
          <w:sz w:val="22"/>
          <w:szCs w:val="22"/>
        </w:rPr>
        <w:t>0+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Cl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nical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Hou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pleted </w:t>
      </w:r>
      <w:r w:rsidRPr="005976A1">
        <w:rPr>
          <w:rFonts w:asciiTheme="majorHAnsi" w:eastAsia="Arial Narrow" w:hAnsiTheme="majorHAnsi" w:cs="Arial Narrow"/>
          <w:spacing w:val="4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(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: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3</w:t>
      </w:r>
      <w:r w:rsidRPr="005976A1">
        <w:rPr>
          <w:rFonts w:asciiTheme="majorHAnsi" w:eastAsia="Arial Narrow" w:hAnsiTheme="majorHAnsi" w:cs="Arial Narrow"/>
          <w:sz w:val="22"/>
          <w:szCs w:val="22"/>
        </w:rPr>
        <w:t>.9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1</w:t>
      </w:r>
      <w:r w:rsidRPr="005976A1">
        <w:rPr>
          <w:rFonts w:asciiTheme="majorHAnsi" w:eastAsia="Arial Narrow" w:hAnsiTheme="majorHAnsi" w:cs="Arial Narrow"/>
          <w:sz w:val="22"/>
          <w:szCs w:val="22"/>
        </w:rPr>
        <w:t>/4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.</w:t>
      </w:r>
      <w:r w:rsidRPr="005976A1">
        <w:rPr>
          <w:rFonts w:asciiTheme="majorHAnsi" w:eastAsia="Arial Narrow" w:hAnsiTheme="majorHAnsi" w:cs="Arial Narrow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)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4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ay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2014</w:t>
      </w:r>
    </w:p>
    <w:p w14:paraId="7F1E9D71" w14:textId="77777777" w:rsidR="00A24064" w:rsidRPr="005976A1" w:rsidRDefault="00A24064">
      <w:pPr>
        <w:spacing w:before="9" w:line="220" w:lineRule="exact"/>
        <w:rPr>
          <w:rFonts w:asciiTheme="majorHAnsi" w:hAnsiTheme="majorHAnsi"/>
          <w:sz w:val="24"/>
          <w:szCs w:val="24"/>
        </w:rPr>
      </w:pPr>
    </w:p>
    <w:p w14:paraId="548AF75A" w14:textId="77777777" w:rsidR="00A24064" w:rsidRPr="005976A1" w:rsidRDefault="005976A1">
      <w:pPr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V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ian</w:t>
      </w:r>
      <w:r w:rsidRPr="005976A1">
        <w:rPr>
          <w:rFonts w:asciiTheme="majorHAnsi" w:eastAsia="Arial Narrow" w:hAnsiTheme="majorHAnsi" w:cs="Arial Narrow"/>
          <w:b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Ci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y</w:t>
      </w:r>
      <w:r w:rsidRPr="005976A1">
        <w:rPr>
          <w:rFonts w:asciiTheme="majorHAnsi" w:eastAsia="Arial Narrow" w:hAnsiTheme="majorHAnsi" w:cs="Arial Narrow"/>
          <w:b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ll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eg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b/>
          <w:spacing w:val="1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V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iridian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Ci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y,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K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</w:p>
    <w:p w14:paraId="724028E9" w14:textId="77777777" w:rsidR="00A24064" w:rsidRPr="005976A1" w:rsidRDefault="005976A1">
      <w:pPr>
        <w:spacing w:before="1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ssociat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of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ts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Dec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2010</w:t>
      </w:r>
    </w:p>
    <w:p w14:paraId="226E5E18" w14:textId="77777777" w:rsidR="00A24064" w:rsidRPr="005976A1" w:rsidRDefault="005976A1">
      <w:pPr>
        <w:spacing w:line="220" w:lineRule="exact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re-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sing</w:t>
      </w:r>
      <w:r w:rsidRPr="005976A1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Studies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(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: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3</w:t>
      </w:r>
      <w:r w:rsidRPr="005976A1">
        <w:rPr>
          <w:rFonts w:asciiTheme="majorHAnsi" w:eastAsia="Arial Narrow" w:hAnsiTheme="majorHAnsi" w:cs="Arial Narrow"/>
          <w:sz w:val="22"/>
          <w:szCs w:val="22"/>
        </w:rPr>
        <w:t>.8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5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/</w:t>
      </w:r>
      <w:r w:rsidRPr="005976A1">
        <w:rPr>
          <w:rFonts w:asciiTheme="majorHAnsi" w:eastAsia="Arial Narrow" w:hAnsiTheme="majorHAnsi" w:cs="Arial Narrow"/>
          <w:sz w:val="22"/>
          <w:szCs w:val="22"/>
        </w:rPr>
        <w:t>4.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z w:val="22"/>
          <w:szCs w:val="22"/>
        </w:rPr>
        <w:t>0)</w:t>
      </w:r>
    </w:p>
    <w:p w14:paraId="7F1C8479" w14:textId="77777777" w:rsidR="00A24064" w:rsidRPr="005976A1" w:rsidRDefault="00A24064">
      <w:pPr>
        <w:spacing w:before="11" w:line="220" w:lineRule="exact"/>
        <w:rPr>
          <w:rFonts w:asciiTheme="majorHAnsi" w:hAnsiTheme="majorHAnsi"/>
          <w:sz w:val="24"/>
          <w:szCs w:val="24"/>
        </w:rPr>
      </w:pPr>
    </w:p>
    <w:p w14:paraId="04131A49" w14:textId="77777777" w:rsidR="00A24064" w:rsidRPr="005976A1" w:rsidRDefault="005976A1">
      <w:pPr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b/>
          <w:sz w:val="22"/>
          <w:szCs w:val="22"/>
        </w:rPr>
        <w:t>Ce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ic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at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Pr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og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 xml:space="preserve">am                                  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b/>
          <w:spacing w:val="4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ug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z w:val="22"/>
          <w:szCs w:val="22"/>
        </w:rPr>
        <w:t>10</w:t>
      </w:r>
    </w:p>
    <w:p w14:paraId="6BE40D9A" w14:textId="77777777" w:rsidR="00A24064" w:rsidRPr="005976A1" w:rsidRDefault="005976A1">
      <w:pPr>
        <w:spacing w:line="220" w:lineRule="exact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acti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al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ing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(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: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3</w:t>
      </w:r>
      <w:r w:rsidRPr="005976A1">
        <w:rPr>
          <w:rFonts w:asciiTheme="majorHAnsi" w:eastAsia="Arial Narrow" w:hAnsiTheme="majorHAnsi" w:cs="Arial Narrow"/>
          <w:sz w:val="22"/>
          <w:szCs w:val="22"/>
        </w:rPr>
        <w:t>.7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6</w:t>
      </w:r>
      <w:r w:rsidRPr="005976A1">
        <w:rPr>
          <w:rFonts w:asciiTheme="majorHAnsi" w:eastAsia="Arial Narrow" w:hAnsiTheme="majorHAnsi" w:cs="Arial Narrow"/>
          <w:sz w:val="22"/>
          <w:szCs w:val="22"/>
        </w:rPr>
        <w:t>/4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.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z w:val="22"/>
          <w:szCs w:val="22"/>
        </w:rPr>
        <w:t>0)</w:t>
      </w:r>
    </w:p>
    <w:p w14:paraId="26EAB7CC" w14:textId="77777777" w:rsidR="00A24064" w:rsidRPr="005976A1" w:rsidRDefault="00A24064">
      <w:pPr>
        <w:spacing w:before="12" w:line="220" w:lineRule="exact"/>
        <w:rPr>
          <w:rFonts w:asciiTheme="majorHAnsi" w:hAnsiTheme="majorHAnsi"/>
          <w:sz w:val="24"/>
          <w:szCs w:val="24"/>
        </w:rPr>
      </w:pPr>
    </w:p>
    <w:p w14:paraId="1599C17D" w14:textId="77777777" w:rsidR="00A24064" w:rsidRPr="005976A1" w:rsidRDefault="005976A1">
      <w:pPr>
        <w:ind w:left="100"/>
        <w:rPr>
          <w:rFonts w:asciiTheme="majorHAnsi" w:eastAsia="Arial" w:hAnsiTheme="majorHAnsi" w:cs="Arial"/>
          <w:sz w:val="28"/>
          <w:szCs w:val="28"/>
        </w:rPr>
      </w:pPr>
      <w:r w:rsidRPr="005976A1">
        <w:rPr>
          <w:rFonts w:asciiTheme="majorHAnsi" w:hAnsiTheme="majorHAnsi"/>
          <w:sz w:val="22"/>
          <w:szCs w:val="22"/>
        </w:rPr>
        <w:pict w14:anchorId="3E1F2D8D">
          <v:group id="_x0000_s1041" style="position:absolute;left:0;text-align:left;margin-left:35.65pt;margin-top:14.85pt;width:538.05pt;height:2.25pt;z-index:-251659776;mso-position-horizontal-relative:page" coordorigin="713,234" coordsize="10761,45">
            <v:shape id="_x0000_s1044" style="position:absolute;left:720;top:241;width:10747;height:0" coordorigin="720,241" coordsize="10747,0" path="m720,241r10747,e" filled="f" strokeweight=".7pt">
              <v:path arrowok="t"/>
            </v:shape>
            <v:shape id="_x0000_s1043" style="position:absolute;left:720;top:272;width:10747;height:0" coordorigin="720,272" coordsize="10747,0" path="m720,272r10747,e" filled="f" strokeweight=".7pt">
              <v:path arrowok="t"/>
            </v:shape>
            <v:shape id="_x0000_s1042" style="position:absolute;left:2388;top:262;width:9069;height:0" coordorigin="2388,262" coordsize="9069,0" path="m2388,262r9069,e" filled="f" strokeweight=".37678mm">
              <v:path arrowok="t"/>
            </v:shape>
            <w10:wrap anchorx="page"/>
          </v:group>
        </w:pict>
      </w:r>
      <w:r w:rsidRPr="005976A1">
        <w:rPr>
          <w:rFonts w:asciiTheme="majorHAnsi" w:eastAsia="Arial" w:hAnsiTheme="majorHAnsi" w:cs="Arial"/>
          <w:b/>
          <w:sz w:val="28"/>
          <w:szCs w:val="28"/>
        </w:rPr>
        <w:t>Certifi</w:t>
      </w:r>
      <w:r w:rsidRPr="005976A1">
        <w:rPr>
          <w:rFonts w:asciiTheme="majorHAnsi" w:eastAsia="Arial" w:hAnsiTheme="majorHAnsi" w:cs="Arial"/>
          <w:b/>
          <w:spacing w:val="1"/>
          <w:sz w:val="28"/>
          <w:szCs w:val="28"/>
        </w:rPr>
        <w:t>ca</w:t>
      </w:r>
      <w:r w:rsidRPr="005976A1">
        <w:rPr>
          <w:rFonts w:asciiTheme="majorHAnsi" w:eastAsia="Arial" w:hAnsiTheme="majorHAnsi" w:cs="Arial"/>
          <w:b/>
          <w:sz w:val="28"/>
          <w:szCs w:val="28"/>
        </w:rPr>
        <w:t>tions_</w:t>
      </w:r>
    </w:p>
    <w:p w14:paraId="46A08A9D" w14:textId="77777777" w:rsidR="00A24064" w:rsidRPr="005976A1" w:rsidRDefault="005976A1">
      <w:pPr>
        <w:spacing w:before="1"/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5976A1">
        <w:rPr>
          <w:rFonts w:asciiTheme="majorHAnsi" w:eastAsia="Segoe MDL2 Assets" w:hAnsiTheme="majorHAnsi" w:cs="Segoe MDL2 Assets"/>
          <w:spacing w:val="23"/>
          <w:w w:val="4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/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LS                 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4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ep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z w:val="22"/>
          <w:szCs w:val="22"/>
        </w:rPr>
        <w:t>13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-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ep 2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z w:val="22"/>
          <w:szCs w:val="22"/>
        </w:rPr>
        <w:t>15</w:t>
      </w:r>
    </w:p>
    <w:p w14:paraId="17F27757" w14:textId="77777777" w:rsidR="00A24064" w:rsidRPr="005976A1" w:rsidRDefault="005976A1">
      <w:pPr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5976A1">
        <w:rPr>
          <w:rFonts w:asciiTheme="majorHAnsi" w:eastAsia="Segoe MDL2 Assets" w:hAnsiTheme="majorHAnsi" w:cs="Segoe MDL2 Assets"/>
          <w:spacing w:val="23"/>
          <w:w w:val="4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HIV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aining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4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eb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z w:val="22"/>
          <w:szCs w:val="22"/>
        </w:rPr>
        <w:t>13</w:t>
      </w:r>
    </w:p>
    <w:p w14:paraId="4BD8F0F6" w14:textId="77777777" w:rsidR="00A24064" w:rsidRPr="005976A1" w:rsidRDefault="005976A1">
      <w:pPr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5976A1">
        <w:rPr>
          <w:rFonts w:asciiTheme="majorHAnsi" w:eastAsia="Segoe MDL2 Assets" w:hAnsiTheme="majorHAnsi" w:cs="Segoe MDL2 Assets"/>
          <w:spacing w:val="23"/>
          <w:w w:val="4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V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uln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le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lt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se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nd Neg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ect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ai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ing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4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eb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z w:val="22"/>
          <w:szCs w:val="22"/>
        </w:rPr>
        <w:t>14</w:t>
      </w:r>
    </w:p>
    <w:p w14:paraId="5CA0FB96" w14:textId="77777777" w:rsidR="00A24064" w:rsidRPr="005976A1" w:rsidRDefault="005976A1">
      <w:pPr>
        <w:spacing w:before="2"/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5976A1">
        <w:rPr>
          <w:rFonts w:asciiTheme="majorHAnsi" w:eastAsia="Segoe MDL2 Assets" w:hAnsiTheme="majorHAnsi" w:cs="Segoe MDL2 Assets"/>
          <w:spacing w:val="23"/>
          <w:w w:val="4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Child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se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lect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aining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eb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z w:val="22"/>
          <w:szCs w:val="22"/>
        </w:rPr>
        <w:t>14</w:t>
      </w:r>
    </w:p>
    <w:p w14:paraId="26E08AC0" w14:textId="77777777" w:rsidR="00A24064" w:rsidRPr="005976A1" w:rsidRDefault="00A24064">
      <w:pPr>
        <w:spacing w:before="9" w:line="220" w:lineRule="exact"/>
        <w:rPr>
          <w:rFonts w:asciiTheme="majorHAnsi" w:hAnsiTheme="majorHAnsi"/>
          <w:sz w:val="24"/>
          <w:szCs w:val="24"/>
        </w:rPr>
      </w:pPr>
    </w:p>
    <w:p w14:paraId="0F37B8C0" w14:textId="77777777" w:rsidR="00A24064" w:rsidRPr="005976A1" w:rsidRDefault="005976A1">
      <w:pPr>
        <w:spacing w:line="260" w:lineRule="exact"/>
        <w:ind w:left="100"/>
        <w:rPr>
          <w:rFonts w:asciiTheme="majorHAnsi" w:eastAsia="Arial" w:hAnsiTheme="majorHAnsi" w:cs="Arial"/>
          <w:sz w:val="28"/>
          <w:szCs w:val="28"/>
        </w:rPr>
      </w:pPr>
      <w:r w:rsidRPr="005976A1">
        <w:rPr>
          <w:rFonts w:asciiTheme="majorHAnsi" w:hAnsiTheme="majorHAnsi"/>
          <w:sz w:val="22"/>
          <w:szCs w:val="22"/>
        </w:rPr>
        <w:pict w14:anchorId="4D234E11">
          <v:group id="_x0000_s1035" style="position:absolute;left:0;text-align:left;margin-left:35.65pt;margin-top:11.7pt;width:539.55pt;height:2.25pt;z-index:-251658752;mso-position-horizontal-relative:page" coordorigin="713,234" coordsize="10791,45">
            <v:shape id="_x0000_s1040" style="position:absolute;left:720;top:241;width:10774;height:0" coordorigin="720,241" coordsize="10774,0" path="m720,241r10774,e" filled="f" strokeweight=".7pt">
              <v:path arrowok="t"/>
            </v:shape>
            <v:shape id="_x0000_s1039" style="position:absolute;left:720;top:272;width:10774;height:0" coordorigin="720,272" coordsize="10774,0" path="m720,272r10774,e" filled="f" strokeweight=".7pt">
              <v:path arrowok="t"/>
            </v:shape>
            <v:shape id="_x0000_s1038" style="position:absolute;left:5352;top:262;width:2665;height:0" coordorigin="5352,262" coordsize="2665,0" path="m5352,262r2665,e" filled="f" strokeweight=".37678mm">
              <v:path arrowok="t"/>
            </v:shape>
            <v:shape id="_x0000_s1037" style="position:absolute;left:8022;top:262;width:1601;height:0" coordorigin="8022,262" coordsize="1601,0" path="m8022,262r1601,e" filled="f" strokeweight=".37678mm">
              <v:path arrowok="t"/>
            </v:shape>
            <v:shape id="_x0000_s1036" style="position:absolute;left:9626;top:262;width:1867;height:0" coordorigin="9626,262" coordsize="1867,0" path="m9626,262r1867,e" filled="f" strokeweight=".37678mm">
              <v:path arrowok="t"/>
            </v:shape>
            <w10:wrap anchorx="page"/>
          </v:group>
        </w:pic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Em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rg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ncy</w:t>
      </w:r>
      <w:r w:rsidRPr="005976A1">
        <w:rPr>
          <w:rFonts w:asciiTheme="majorHAnsi" w:eastAsia="Arial" w:hAnsiTheme="majorHAnsi" w:cs="Arial"/>
          <w:b/>
          <w:spacing w:val="-6"/>
          <w:position w:val="-1"/>
          <w:sz w:val="28"/>
          <w:szCs w:val="28"/>
        </w:rPr>
        <w:t xml:space="preserve"> 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/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 xml:space="preserve"> 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Tr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a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uma</w:t>
      </w:r>
      <w:r w:rsidRPr="005976A1">
        <w:rPr>
          <w:rFonts w:asciiTheme="majorHAnsi" w:eastAsia="Arial" w:hAnsiTheme="majorHAnsi" w:cs="Arial"/>
          <w:b/>
          <w:spacing w:val="4"/>
          <w:position w:val="-1"/>
          <w:sz w:val="28"/>
          <w:szCs w:val="28"/>
        </w:rPr>
        <w:t xml:space="preserve"> 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Clini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ca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 xml:space="preserve">l 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Ex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p</w:t>
      </w:r>
      <w:r w:rsidRPr="005976A1">
        <w:rPr>
          <w:rFonts w:asciiTheme="majorHAnsi" w:eastAsia="Arial" w:hAnsiTheme="majorHAnsi" w:cs="Arial"/>
          <w:b/>
          <w:spacing w:val="-2"/>
          <w:position w:val="-1"/>
          <w:sz w:val="28"/>
          <w:szCs w:val="28"/>
        </w:rPr>
        <w:t>e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ri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n</w:t>
      </w:r>
      <w:r w:rsidRPr="005976A1">
        <w:rPr>
          <w:rFonts w:asciiTheme="majorHAnsi" w:eastAsia="Arial" w:hAnsiTheme="majorHAnsi" w:cs="Arial"/>
          <w:b/>
          <w:spacing w:val="-2"/>
          <w:position w:val="-1"/>
          <w:sz w:val="28"/>
          <w:szCs w:val="28"/>
        </w:rPr>
        <w:t>c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e</w:t>
      </w:r>
    </w:p>
    <w:p w14:paraId="67B75EC9" w14:textId="77777777" w:rsidR="00A24064" w:rsidRPr="005976A1" w:rsidRDefault="00A24064">
      <w:pPr>
        <w:spacing w:before="8" w:line="180" w:lineRule="exact"/>
        <w:rPr>
          <w:rFonts w:asciiTheme="majorHAnsi" w:hAnsiTheme="majorHAnsi"/>
        </w:rPr>
      </w:pPr>
    </w:p>
    <w:p w14:paraId="00BC3857" w14:textId="77777777" w:rsidR="00A24064" w:rsidRPr="005976A1" w:rsidRDefault="005976A1">
      <w:pPr>
        <w:spacing w:before="35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V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ian</w:t>
      </w:r>
      <w:r w:rsidRPr="005976A1">
        <w:rPr>
          <w:rFonts w:asciiTheme="majorHAnsi" w:eastAsia="Arial Narrow" w:hAnsiTheme="majorHAnsi" w:cs="Arial Narrow"/>
          <w:b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ic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b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Ce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nt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er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b/>
          <w:spacing w:val="4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V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idian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City,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K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</w:p>
    <w:p w14:paraId="4FCA039F" w14:textId="77777777" w:rsidR="00A24064" w:rsidRPr="005976A1" w:rsidRDefault="005976A1">
      <w:pPr>
        <w:spacing w:before="1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ior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ecept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shi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,</w:t>
      </w:r>
      <w:r w:rsidRPr="005976A1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300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linical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4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eb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2014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-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esent</w:t>
      </w:r>
    </w:p>
    <w:p w14:paraId="13F9D670" w14:textId="77777777" w:rsidR="00A24064" w:rsidRPr="005976A1" w:rsidRDefault="005976A1">
      <w:pPr>
        <w:tabs>
          <w:tab w:val="left" w:pos="820"/>
        </w:tabs>
        <w:ind w:left="820" w:right="1264" w:hanging="3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5976A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itize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ir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ct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sing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om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iage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iss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on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or disch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ge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up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4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tients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at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nce,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tili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z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ing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itic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thinking, co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ication,</w:t>
      </w:r>
      <w:r w:rsidRPr="005976A1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ti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skills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ovide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q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ality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atient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saf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ty</w:t>
      </w:r>
    </w:p>
    <w:p w14:paraId="72A4464D" w14:textId="77777777" w:rsidR="00A24064" w:rsidRPr="005976A1" w:rsidRDefault="005976A1">
      <w:pPr>
        <w:tabs>
          <w:tab w:val="left" w:pos="820"/>
        </w:tabs>
        <w:spacing w:before="15" w:line="220" w:lineRule="exact"/>
        <w:ind w:left="820" w:right="488" w:hanging="3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5976A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ssess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pa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ient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ditio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by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ing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subj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ctive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>ject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z w:val="22"/>
          <w:szCs w:val="22"/>
        </w:rPr>
        <w:t>ve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gh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cused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sive</w:t>
      </w:r>
      <w:r w:rsidRPr="005976A1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z w:val="22"/>
          <w:szCs w:val="22"/>
        </w:rPr>
        <w:t>ysical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assess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pacing w:val="5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s,</w:t>
      </w:r>
      <w:r w:rsidRPr="005976A1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and obse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vatio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,</w:t>
      </w:r>
      <w:r w:rsidRPr="005976A1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allowing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or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iate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plan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ing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ple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ta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ion</w:t>
      </w:r>
      <w:r w:rsidRPr="005976A1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of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tient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cent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ed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</w:p>
    <w:p w14:paraId="2329D9FB" w14:textId="77777777" w:rsidR="00A24064" w:rsidRPr="005976A1" w:rsidRDefault="005976A1">
      <w:pPr>
        <w:tabs>
          <w:tab w:val="left" w:pos="820"/>
        </w:tabs>
        <w:spacing w:before="12" w:line="220" w:lineRule="exact"/>
        <w:ind w:left="820" w:right="310" w:hanging="3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5976A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ote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sitive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sonal</w:t>
      </w:r>
      <w:r w:rsidRPr="005976A1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ationships</w:t>
      </w:r>
      <w:r w:rsidRPr="005976A1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with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atien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s,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eir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il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5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,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staff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gh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collabo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at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,</w:t>
      </w:r>
      <w:r w:rsidRPr="005976A1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ctive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listening,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ic ve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ve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ic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tion</w:t>
      </w:r>
      <w:r w:rsidRPr="005976A1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chniqu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cou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a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espectful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ing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vi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</w:p>
    <w:p w14:paraId="179C3C24" w14:textId="77777777" w:rsidR="00A24064" w:rsidRPr="005976A1" w:rsidRDefault="00A24064">
      <w:pPr>
        <w:spacing w:before="12" w:line="260" w:lineRule="exact"/>
        <w:rPr>
          <w:rFonts w:asciiTheme="majorHAnsi" w:hAnsiTheme="majorHAnsi"/>
          <w:sz w:val="28"/>
          <w:szCs w:val="28"/>
        </w:rPr>
      </w:pPr>
    </w:p>
    <w:p w14:paraId="5FBBEF44" w14:textId="77777777" w:rsidR="00A24064" w:rsidRPr="005976A1" w:rsidRDefault="005976A1">
      <w:pPr>
        <w:spacing w:line="260" w:lineRule="exact"/>
        <w:ind w:left="100"/>
        <w:rPr>
          <w:rFonts w:asciiTheme="majorHAnsi" w:eastAsia="Arial" w:hAnsiTheme="majorHAnsi" w:cs="Arial"/>
          <w:sz w:val="28"/>
          <w:szCs w:val="28"/>
        </w:rPr>
      </w:pPr>
      <w:r w:rsidRPr="005976A1">
        <w:rPr>
          <w:rFonts w:asciiTheme="majorHAnsi" w:hAnsiTheme="majorHAnsi"/>
          <w:sz w:val="22"/>
          <w:szCs w:val="22"/>
        </w:rPr>
        <w:pict w14:anchorId="5E76C5D4">
          <v:group id="_x0000_s1030" style="position:absolute;left:0;text-align:left;margin-left:35.65pt;margin-top:11.7pt;width:540.85pt;height:2.25pt;z-index:-251657728;mso-position-horizontal-relative:page" coordorigin="713,234" coordsize="10817,45">
            <v:shape id="_x0000_s1034" style="position:absolute;left:720;top:241;width:10800;height:0" coordorigin="720,241" coordsize="10800,0" path="m720,241r10800,e" filled="f" strokeweight=".7pt">
              <v:path arrowok="t"/>
            </v:shape>
            <v:shape id="_x0000_s1033" style="position:absolute;left:720;top:272;width:10800;height:0" coordorigin="720,272" coordsize="10800,0" path="m720,272r10800,e" filled="f" strokeweight=".7pt">
              <v:path arrowok="t"/>
            </v:shape>
            <v:shape id="_x0000_s1032" style="position:absolute;left:2974;top:262;width:6803;height:0" coordorigin="2974,262" coordsize="6803,0" path="m2974,262r6803,e" filled="f" strokeweight=".37678mm">
              <v:path arrowok="t"/>
            </v:shape>
            <v:shape id="_x0000_s1031" style="position:absolute;left:9784;top:262;width:1735;height:0" coordorigin="9784,262" coordsize="1735,0" path="m9784,262r1735,e" filled="f" strokeweight=".37678mm">
              <v:path arrowok="t"/>
            </v:shape>
            <w10:wrap anchorx="page"/>
          </v:group>
        </w:pic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N</w:t>
      </w:r>
      <w:r w:rsidRPr="005976A1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>u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r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s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 xml:space="preserve">ing 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Ex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pe</w:t>
      </w:r>
      <w:r w:rsidRPr="005976A1">
        <w:rPr>
          <w:rFonts w:asciiTheme="majorHAnsi" w:eastAsia="Arial" w:hAnsiTheme="majorHAnsi" w:cs="Arial"/>
          <w:b/>
          <w:spacing w:val="-2"/>
          <w:position w:val="-1"/>
          <w:sz w:val="28"/>
          <w:szCs w:val="28"/>
        </w:rPr>
        <w:t>r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i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n</w:t>
      </w:r>
      <w:r w:rsidRPr="005976A1">
        <w:rPr>
          <w:rFonts w:asciiTheme="majorHAnsi" w:eastAsia="Arial" w:hAnsiTheme="majorHAnsi" w:cs="Arial"/>
          <w:b/>
          <w:spacing w:val="-2"/>
          <w:position w:val="-1"/>
          <w:sz w:val="28"/>
          <w:szCs w:val="28"/>
        </w:rPr>
        <w:t>c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e</w:t>
      </w:r>
    </w:p>
    <w:p w14:paraId="47D6FAC4" w14:textId="77777777" w:rsidR="00A24064" w:rsidRPr="005976A1" w:rsidRDefault="00A2406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5EFCBC" w14:textId="77777777" w:rsidR="00A24064" w:rsidRPr="005976A1" w:rsidRDefault="005976A1">
      <w:pPr>
        <w:spacing w:before="35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b/>
          <w:sz w:val="22"/>
          <w:szCs w:val="22"/>
        </w:rPr>
        <w:t>Was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ngto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b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De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tm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pacing w:val="-1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b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ci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b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an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b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Hea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b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vi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es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b/>
          <w:spacing w:val="3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uckley,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WA</w:t>
      </w:r>
    </w:p>
    <w:p w14:paraId="60126F5E" w14:textId="77777777" w:rsidR="00A24064" w:rsidRPr="005976A1" w:rsidRDefault="005976A1">
      <w:pPr>
        <w:spacing w:line="220" w:lineRule="exact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sz w:val="22"/>
          <w:szCs w:val="22"/>
        </w:rPr>
        <w:t>Lice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sed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actic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se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for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v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lop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tally</w:t>
      </w:r>
      <w:r w:rsidRPr="005976A1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disa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led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ul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June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2011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-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esent</w:t>
      </w:r>
    </w:p>
    <w:p w14:paraId="3E475665" w14:textId="77777777" w:rsidR="00A24064" w:rsidRPr="005976A1" w:rsidRDefault="005976A1">
      <w:pPr>
        <w:tabs>
          <w:tab w:val="left" w:pos="820"/>
        </w:tabs>
        <w:spacing w:before="1"/>
        <w:ind w:left="820" w:right="501" w:hanging="3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6"/>
        </w:rPr>
        <w:t></w:t>
      </w:r>
      <w:r w:rsidRPr="005976A1">
        <w:rPr>
          <w:rFonts w:asciiTheme="majorHAnsi" w:eastAsia="Segoe MDL2 Assets" w:hAnsiTheme="majorHAnsi" w:cs="Segoe MDL2 Assets"/>
        </w:rPr>
        <w:tab/>
      </w:r>
      <w:r w:rsidRPr="005976A1">
        <w:rPr>
          <w:rFonts w:asciiTheme="majorHAnsi" w:eastAsia="Arial Narrow" w:hAnsiTheme="majorHAnsi" w:cs="Arial Narrow"/>
          <w:sz w:val="22"/>
          <w:szCs w:val="22"/>
        </w:rPr>
        <w:t>Gath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,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icate,</w:t>
      </w:r>
      <w:r w:rsidRPr="005976A1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oc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cused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4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ssess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ata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tive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flexible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ev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luate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ctiveness</w:t>
      </w:r>
      <w:r w:rsidRPr="005976A1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of 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sing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lan</w:t>
      </w:r>
    </w:p>
    <w:p w14:paraId="51CA3416" w14:textId="77777777" w:rsidR="00A24064" w:rsidRPr="005976A1" w:rsidRDefault="005976A1">
      <w:pPr>
        <w:tabs>
          <w:tab w:val="left" w:pos="820"/>
        </w:tabs>
        <w:spacing w:line="220" w:lineRule="exact"/>
        <w:ind w:left="820" w:right="231" w:hanging="3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6"/>
        </w:rPr>
        <w:t></w:t>
      </w:r>
      <w:r w:rsidRPr="005976A1">
        <w:rPr>
          <w:rFonts w:asciiTheme="majorHAnsi" w:eastAsia="Segoe MDL2 Assets" w:hAnsiTheme="majorHAnsi" w:cs="Segoe MDL2 Assets"/>
        </w:rPr>
        <w:tab/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itize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client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th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gh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ti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ectively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ficiently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nize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sing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or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32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velo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tally</w:t>
      </w:r>
      <w:r w:rsidRPr="005976A1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disa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led 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ult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clients</w:t>
      </w:r>
    </w:p>
    <w:p w14:paraId="553D1033" w14:textId="77777777" w:rsidR="00A24064" w:rsidRPr="005976A1" w:rsidRDefault="005976A1">
      <w:pPr>
        <w:spacing w:line="220" w:lineRule="exact"/>
        <w:ind w:left="4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6"/>
        </w:rPr>
        <w:t xml:space="preserve">           </w:t>
      </w:r>
      <w:r w:rsidRPr="005976A1">
        <w:rPr>
          <w:rFonts w:asciiTheme="majorHAnsi" w:eastAsia="Segoe MDL2 Assets" w:hAnsiTheme="majorHAnsi" w:cs="Segoe MDL2 Assets"/>
          <w:spacing w:val="7"/>
          <w:w w:val="46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ake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ju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ts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ssessme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data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that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requires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emergency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aid,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or documentat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on</w:t>
      </w:r>
      <w:r w:rsidRPr="005976A1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and</w:t>
      </w:r>
      <w:r w:rsidRPr="005976A1">
        <w:rPr>
          <w:rFonts w:asciiTheme="majorHAnsi" w:eastAsia="Arial Narrow" w:hAnsiTheme="majorHAnsi" w:cs="Arial Narrow"/>
          <w:spacing w:val="4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om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unication</w:t>
      </w:r>
      <w:r w:rsidRPr="005976A1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 the</w:t>
      </w:r>
    </w:p>
    <w:p w14:paraId="22A3570F" w14:textId="77777777" w:rsidR="00A24064" w:rsidRPr="005976A1" w:rsidRDefault="005976A1">
      <w:pPr>
        <w:spacing w:line="220" w:lineRule="exact"/>
        <w:ind w:left="82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sz w:val="22"/>
          <w:szCs w:val="22"/>
        </w:rPr>
        <w:lastRenderedPageBreak/>
        <w:t>Registe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ed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</w:p>
    <w:p w14:paraId="6F4FAED1" w14:textId="77777777" w:rsidR="00A24064" w:rsidRPr="005976A1" w:rsidRDefault="00A24064">
      <w:pPr>
        <w:spacing w:before="9" w:line="220" w:lineRule="exact"/>
        <w:rPr>
          <w:rFonts w:asciiTheme="majorHAnsi" w:hAnsiTheme="majorHAnsi"/>
          <w:sz w:val="24"/>
          <w:szCs w:val="24"/>
        </w:rPr>
      </w:pPr>
    </w:p>
    <w:p w14:paraId="5EF275FE" w14:textId="77777777" w:rsidR="00A24064" w:rsidRPr="005976A1" w:rsidRDefault="005976A1">
      <w:pPr>
        <w:spacing w:line="260" w:lineRule="exact"/>
        <w:ind w:left="100"/>
        <w:rPr>
          <w:rFonts w:asciiTheme="majorHAnsi" w:eastAsia="Arial" w:hAnsiTheme="majorHAnsi" w:cs="Arial"/>
          <w:sz w:val="28"/>
          <w:szCs w:val="28"/>
        </w:rPr>
      </w:pPr>
      <w:r w:rsidRPr="005976A1">
        <w:rPr>
          <w:rFonts w:asciiTheme="majorHAnsi" w:hAnsiTheme="majorHAnsi"/>
          <w:sz w:val="22"/>
          <w:szCs w:val="22"/>
        </w:rPr>
        <w:pict w14:anchorId="0D904630">
          <v:group id="_x0000_s1026" style="position:absolute;left:0;text-align:left;margin-left:35.65pt;margin-top:11.7pt;width:539.25pt;height:2.25pt;z-index:-251656704;mso-position-horizontal-relative:page" coordorigin="713,234" coordsize="10785,45">
            <v:shape id="_x0000_s1029" style="position:absolute;left:720;top:241;width:10771;height:0" coordorigin="720,241" coordsize="10771,0" path="m720,241r10771,e" filled="f" strokeweight=".24697mm">
              <v:path arrowok="t"/>
            </v:shape>
            <v:shape id="_x0000_s1028" style="position:absolute;left:720;top:272;width:10771;height:0" coordorigin="720,272" coordsize="10771,0" path="m720,272r10771,e" filled="f" strokeweight=".7pt">
              <v:path arrowok="t"/>
            </v:shape>
            <v:shape id="_x0000_s1027" style="position:absolute;left:5080;top:262;width:6400;height:0" coordorigin="5080,262" coordsize="6400,0" path="m5080,262r6400,e" filled="f" strokeweight=".37678mm">
              <v:path arrowok="t"/>
            </v:shape>
            <w10:wrap anchorx="page"/>
          </v:group>
        </w:pic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Profe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ss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io</w:t>
      </w:r>
      <w:r w:rsidRPr="005976A1">
        <w:rPr>
          <w:rFonts w:asciiTheme="majorHAnsi" w:eastAsia="Arial" w:hAnsiTheme="majorHAnsi" w:cs="Arial"/>
          <w:b/>
          <w:spacing w:val="-2"/>
          <w:position w:val="-1"/>
          <w:sz w:val="28"/>
          <w:szCs w:val="28"/>
        </w:rPr>
        <w:t>n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a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l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 xml:space="preserve"> 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De</w:t>
      </w:r>
      <w:r w:rsidRPr="005976A1">
        <w:rPr>
          <w:rFonts w:asciiTheme="majorHAnsi" w:eastAsia="Arial" w:hAnsiTheme="majorHAnsi" w:cs="Arial"/>
          <w:b/>
          <w:spacing w:val="-3"/>
          <w:position w:val="-1"/>
          <w:sz w:val="28"/>
          <w:szCs w:val="28"/>
        </w:rPr>
        <w:t>v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lopm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nt</w:t>
      </w:r>
      <w:r w:rsidRPr="005976A1">
        <w:rPr>
          <w:rFonts w:asciiTheme="majorHAnsi" w:eastAsia="Arial" w:hAnsiTheme="majorHAnsi" w:cs="Arial"/>
          <w:b/>
          <w:spacing w:val="-1"/>
          <w:position w:val="-1"/>
          <w:sz w:val="28"/>
          <w:szCs w:val="28"/>
        </w:rPr>
        <w:t xml:space="preserve"> 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Ex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pe</w:t>
      </w:r>
      <w:r w:rsidRPr="005976A1">
        <w:rPr>
          <w:rFonts w:asciiTheme="majorHAnsi" w:eastAsia="Arial" w:hAnsiTheme="majorHAnsi" w:cs="Arial"/>
          <w:b/>
          <w:spacing w:val="-2"/>
          <w:position w:val="-1"/>
          <w:sz w:val="28"/>
          <w:szCs w:val="28"/>
        </w:rPr>
        <w:t>r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i</w:t>
      </w:r>
      <w:r w:rsidRPr="005976A1">
        <w:rPr>
          <w:rFonts w:asciiTheme="majorHAnsi" w:eastAsia="Arial" w:hAnsiTheme="majorHAnsi" w:cs="Arial"/>
          <w:b/>
          <w:spacing w:val="1"/>
          <w:position w:val="-1"/>
          <w:sz w:val="28"/>
          <w:szCs w:val="28"/>
        </w:rPr>
        <w:t>e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n</w:t>
      </w:r>
      <w:r w:rsidRPr="005976A1">
        <w:rPr>
          <w:rFonts w:asciiTheme="majorHAnsi" w:eastAsia="Arial" w:hAnsiTheme="majorHAnsi" w:cs="Arial"/>
          <w:b/>
          <w:spacing w:val="-2"/>
          <w:position w:val="-1"/>
          <w:sz w:val="28"/>
          <w:szCs w:val="28"/>
        </w:rPr>
        <w:t>c</w:t>
      </w:r>
      <w:r w:rsidRPr="005976A1">
        <w:rPr>
          <w:rFonts w:asciiTheme="majorHAnsi" w:eastAsia="Arial" w:hAnsiTheme="majorHAnsi" w:cs="Arial"/>
          <w:b/>
          <w:position w:val="-1"/>
          <w:sz w:val="28"/>
          <w:szCs w:val="28"/>
        </w:rPr>
        <w:t>e</w:t>
      </w:r>
    </w:p>
    <w:p w14:paraId="16A58B09" w14:textId="77777777" w:rsidR="00A24064" w:rsidRPr="005976A1" w:rsidRDefault="00A24064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67D3921D" w14:textId="77777777" w:rsidR="00A24064" w:rsidRPr="005976A1" w:rsidRDefault="005976A1">
      <w:pPr>
        <w:spacing w:before="35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b/>
          <w:sz w:val="22"/>
          <w:szCs w:val="22"/>
        </w:rPr>
        <w:t>Q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al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y</w:t>
      </w:r>
      <w:r w:rsidRPr="005976A1">
        <w:rPr>
          <w:rFonts w:asciiTheme="majorHAnsi" w:eastAsia="Arial Narrow" w:hAnsiTheme="majorHAnsi" w:cs="Arial Narrow"/>
          <w:b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Imp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v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em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pacing w:val="-10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Pr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je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b/>
          <w:spacing w:val="4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,</w:t>
      </w:r>
      <w:r w:rsidRPr="005976A1">
        <w:rPr>
          <w:rFonts w:asciiTheme="majorHAnsi" w:eastAsia="Arial Narrow" w:hAnsiTheme="majorHAnsi" w:cs="Arial Narrow"/>
          <w:b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b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hoo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b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b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si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b/>
          <w:spacing w:val="4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klan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,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</w:p>
    <w:p w14:paraId="3A994511" w14:textId="77777777" w:rsidR="00A24064" w:rsidRPr="005976A1" w:rsidRDefault="005976A1">
      <w:pPr>
        <w:spacing w:before="1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4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t.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2013</w:t>
      </w:r>
    </w:p>
    <w:p w14:paraId="24FB718C" w14:textId="77777777" w:rsidR="00A24064" w:rsidRPr="005976A1" w:rsidRDefault="005976A1">
      <w:pPr>
        <w:tabs>
          <w:tab w:val="left" w:pos="820"/>
        </w:tabs>
        <w:spacing w:before="58" w:line="220" w:lineRule="exact"/>
        <w:ind w:left="820" w:right="227" w:hanging="3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6"/>
          <w:sz w:val="28"/>
          <w:szCs w:val="28"/>
        </w:rPr>
        <w:t></w:t>
      </w:r>
      <w:r w:rsidRPr="005976A1">
        <w:rPr>
          <w:rFonts w:asciiTheme="majorHAnsi" w:eastAsia="Segoe MDL2 Assets" w:hAnsiTheme="majorHAnsi" w:cs="Segoe MDL2 Assets"/>
          <w:sz w:val="28"/>
          <w:szCs w:val="28"/>
        </w:rPr>
        <w:tab/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lyzed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cent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al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infections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w</w:t>
      </w:r>
      <w:r w:rsidRPr="005976A1">
        <w:rPr>
          <w:rFonts w:asciiTheme="majorHAnsi" w:eastAsia="Arial Narrow" w:hAnsiTheme="majorHAnsi" w:cs="Arial Narrow"/>
          <w:sz w:val="22"/>
          <w:szCs w:val="22"/>
        </w:rPr>
        <w:t>hile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lying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q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li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y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imp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ove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ocesses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ols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est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actice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evelop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evid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nce b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sed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oced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es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lic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es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imp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ove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tient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safe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y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utc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es</w:t>
      </w:r>
    </w:p>
    <w:p w14:paraId="5D3FCF90" w14:textId="77777777" w:rsidR="00A24064" w:rsidRPr="005976A1" w:rsidRDefault="00A24064">
      <w:pPr>
        <w:spacing w:before="14" w:line="260" w:lineRule="exact"/>
        <w:rPr>
          <w:rFonts w:asciiTheme="majorHAnsi" w:hAnsiTheme="majorHAnsi"/>
          <w:sz w:val="28"/>
          <w:szCs w:val="28"/>
        </w:rPr>
      </w:pPr>
    </w:p>
    <w:p w14:paraId="740AC0FE" w14:textId="77777777" w:rsidR="00A24064" w:rsidRPr="005976A1" w:rsidRDefault="005976A1">
      <w:pPr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b/>
          <w:spacing w:val="-1"/>
          <w:sz w:val="22"/>
          <w:szCs w:val="22"/>
        </w:rPr>
        <w:t>Pr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je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om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el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ss</w:t>
      </w:r>
      <w:r w:rsidRPr="005976A1">
        <w:rPr>
          <w:rFonts w:asciiTheme="majorHAnsi" w:eastAsia="Arial Narrow" w:hAnsiTheme="majorHAnsi" w:cs="Arial Narrow"/>
          <w:b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onn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b/>
          <w:spacing w:val="1"/>
          <w:sz w:val="22"/>
          <w:szCs w:val="22"/>
        </w:rPr>
        <w:t>c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b/>
          <w:spacing w:val="4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allet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own,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K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</w:p>
    <w:p w14:paraId="5B9ACFE0" w14:textId="77777777" w:rsidR="00A24064" w:rsidRPr="005976A1" w:rsidRDefault="005976A1">
      <w:pPr>
        <w:spacing w:before="1"/>
        <w:ind w:left="10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ical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tal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ke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V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olu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,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1</w:t>
      </w:r>
      <w:r w:rsidRPr="005976A1">
        <w:rPr>
          <w:rFonts w:asciiTheme="majorHAnsi" w:eastAsia="Arial Narrow" w:hAnsiTheme="majorHAnsi" w:cs="Arial Narrow"/>
          <w:sz w:val="22"/>
          <w:szCs w:val="22"/>
        </w:rPr>
        <w:t>00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clinical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hour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                                                                                                                     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Oct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2</w:t>
      </w:r>
      <w:r w:rsidRPr="005976A1">
        <w:rPr>
          <w:rFonts w:asciiTheme="majorHAnsi" w:eastAsia="Arial Narrow" w:hAnsiTheme="majorHAnsi" w:cs="Arial Narrow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1</w:t>
      </w:r>
      <w:r w:rsidRPr="005976A1">
        <w:rPr>
          <w:rFonts w:asciiTheme="majorHAnsi" w:eastAsia="Arial Narrow" w:hAnsiTheme="majorHAnsi" w:cs="Arial Narrow"/>
          <w:sz w:val="22"/>
          <w:szCs w:val="22"/>
        </w:rPr>
        <w:t>2,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ay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2</w:t>
      </w:r>
      <w:r w:rsidRPr="005976A1">
        <w:rPr>
          <w:rFonts w:asciiTheme="majorHAnsi" w:eastAsia="Arial Narrow" w:hAnsiTheme="majorHAnsi" w:cs="Arial Narrow"/>
          <w:sz w:val="22"/>
          <w:szCs w:val="22"/>
        </w:rPr>
        <w:t>0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1</w:t>
      </w:r>
      <w:r w:rsidRPr="005976A1">
        <w:rPr>
          <w:rFonts w:asciiTheme="majorHAnsi" w:eastAsia="Arial Narrow" w:hAnsiTheme="majorHAnsi" w:cs="Arial Narrow"/>
          <w:sz w:val="22"/>
          <w:szCs w:val="22"/>
        </w:rPr>
        <w:t>3</w:t>
      </w:r>
    </w:p>
    <w:p w14:paraId="5D25AB1A" w14:textId="77777777" w:rsidR="00A24064" w:rsidRPr="005976A1" w:rsidRDefault="005976A1">
      <w:pPr>
        <w:tabs>
          <w:tab w:val="left" w:pos="820"/>
        </w:tabs>
        <w:ind w:left="820" w:right="314" w:hanging="3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5976A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976A1">
        <w:rPr>
          <w:rFonts w:asciiTheme="majorHAnsi" w:eastAsia="Arial Narrow" w:hAnsiTheme="majorHAnsi" w:cs="Arial Narrow"/>
          <w:sz w:val="22"/>
          <w:szCs w:val="22"/>
        </w:rPr>
        <w:t>Con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uct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lth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isto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ies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vit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signs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for h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eless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dividuals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w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th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ssionate</w:t>
      </w:r>
      <w:r w:rsidRPr="005976A1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nju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tal</w:t>
      </w:r>
      <w:r w:rsidRPr="005976A1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4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itude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i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ng th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 xml:space="preserve">to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eceive</w:t>
      </w:r>
      <w:r w:rsidRPr="005976A1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ical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scre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nin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g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</w:p>
    <w:p w14:paraId="0921DF69" w14:textId="77777777" w:rsidR="00A24064" w:rsidRPr="005976A1" w:rsidRDefault="005976A1">
      <w:pPr>
        <w:tabs>
          <w:tab w:val="left" w:pos="820"/>
        </w:tabs>
        <w:spacing w:before="15" w:line="220" w:lineRule="exact"/>
        <w:ind w:left="820" w:right="482" w:hanging="360"/>
        <w:rPr>
          <w:rFonts w:asciiTheme="majorHAnsi" w:eastAsia="Arial Narrow" w:hAnsiTheme="majorHAnsi" w:cs="Arial Narrow"/>
          <w:sz w:val="22"/>
          <w:szCs w:val="22"/>
        </w:rPr>
      </w:pPr>
      <w:r w:rsidRPr="005976A1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5976A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976A1">
        <w:rPr>
          <w:rFonts w:asciiTheme="majorHAnsi" w:eastAsia="Arial Narrow" w:hAnsiTheme="majorHAnsi" w:cs="Arial Narrow"/>
          <w:sz w:val="22"/>
          <w:szCs w:val="22"/>
        </w:rPr>
        <w:t>Collabo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with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an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di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cipli</w:t>
      </w:r>
      <w:r w:rsidRPr="005976A1">
        <w:rPr>
          <w:rFonts w:asciiTheme="majorHAnsi" w:eastAsia="Arial Narrow" w:hAnsiTheme="majorHAnsi" w:cs="Arial Narrow"/>
          <w:spacing w:val="2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y</w:t>
      </w:r>
      <w:r w:rsidRPr="005976A1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team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of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volu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taking</w:t>
      </w:r>
      <w:r w:rsidRPr="005976A1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ir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ction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fo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ing</w:t>
      </w:r>
      <w:r w:rsidRPr="005976A1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ectively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s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a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se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vices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co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</w:t>
      </w:r>
      <w:r w:rsidRPr="005976A1">
        <w:rPr>
          <w:rFonts w:asciiTheme="majorHAnsi" w:eastAsia="Arial Narrow" w:hAnsiTheme="majorHAnsi" w:cs="Arial Narrow"/>
          <w:sz w:val="22"/>
          <w:szCs w:val="22"/>
        </w:rPr>
        <w:t>ld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be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p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ovid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d ef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f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iciently</w:t>
      </w:r>
      <w:r w:rsidRPr="005976A1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to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t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h</w:t>
      </w:r>
      <w:r w:rsidRPr="005976A1">
        <w:rPr>
          <w:rFonts w:asciiTheme="majorHAnsi" w:eastAsia="Arial Narrow" w:hAnsiTheme="majorHAnsi" w:cs="Arial Narrow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axi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um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n</w:t>
      </w:r>
      <w:r w:rsidRPr="005976A1">
        <w:rPr>
          <w:rFonts w:asciiTheme="majorHAnsi" w:eastAsia="Arial Narrow" w:hAnsiTheme="majorHAnsi" w:cs="Arial Narrow"/>
          <w:spacing w:val="1"/>
          <w:sz w:val="22"/>
          <w:szCs w:val="22"/>
        </w:rPr>
        <w:t>um</w:t>
      </w:r>
      <w:r w:rsidRPr="005976A1">
        <w:rPr>
          <w:rFonts w:asciiTheme="majorHAnsi" w:eastAsia="Arial Narrow" w:hAnsiTheme="majorHAnsi" w:cs="Arial Narrow"/>
          <w:sz w:val="22"/>
          <w:szCs w:val="22"/>
        </w:rPr>
        <w:t>b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e</w:t>
      </w:r>
      <w:r w:rsidRPr="005976A1">
        <w:rPr>
          <w:rFonts w:asciiTheme="majorHAnsi" w:eastAsia="Arial Narrow" w:hAnsiTheme="majorHAnsi" w:cs="Arial Narrow"/>
          <w:sz w:val="22"/>
          <w:szCs w:val="22"/>
        </w:rPr>
        <w:t>r</w:t>
      </w:r>
      <w:r w:rsidRPr="005976A1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of</w:t>
      </w:r>
      <w:r w:rsidRPr="005976A1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5976A1">
        <w:rPr>
          <w:rFonts w:asciiTheme="majorHAnsi" w:eastAsia="Arial Narrow" w:hAnsiTheme="majorHAnsi" w:cs="Arial Narrow"/>
          <w:sz w:val="22"/>
          <w:szCs w:val="22"/>
        </w:rPr>
        <w:t>individua</w:t>
      </w:r>
      <w:r w:rsidRPr="005976A1">
        <w:rPr>
          <w:rFonts w:asciiTheme="majorHAnsi" w:eastAsia="Arial Narrow" w:hAnsiTheme="majorHAnsi" w:cs="Arial Narrow"/>
          <w:spacing w:val="3"/>
          <w:sz w:val="22"/>
          <w:szCs w:val="22"/>
        </w:rPr>
        <w:t>l</w:t>
      </w:r>
      <w:r w:rsidRPr="005976A1">
        <w:rPr>
          <w:rFonts w:asciiTheme="majorHAnsi" w:eastAsia="Arial Narrow" w:hAnsiTheme="majorHAnsi" w:cs="Arial Narrow"/>
          <w:sz w:val="22"/>
          <w:szCs w:val="22"/>
        </w:rPr>
        <w:t>s</w:t>
      </w:r>
    </w:p>
    <w:sectPr w:rsidR="00A24064" w:rsidRPr="005976A1">
      <w:type w:val="continuous"/>
      <w:pgSz w:w="12240" w:h="15840"/>
      <w:pgMar w:top="72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FA6046"/>
    <w:multiLevelType w:val="multilevel"/>
    <w:tmpl w:val="347CE9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064"/>
    <w:rsid w:val="005976A1"/>
    <w:rsid w:val="00A2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48BB123E"/>
  <w15:docId w15:val="{2D55B113-F8AC-4C2B-9EFA-444C3BA5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ursejo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822</Words>
  <Characters>4687</Characters>
  <Application>Microsoft Office Word</Application>
  <DocSecurity>0</DocSecurity>
  <Lines>39</Lines>
  <Paragraphs>10</Paragraphs>
  <ScaleCrop>false</ScaleCrop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2021-03-17T14:53:00Z</dcterms:created>
  <dcterms:modified xsi:type="dcterms:W3CDTF">2021-03-17T15:00:00Z</dcterms:modified>
</cp:coreProperties>
</file>